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E90D269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2641D6" w:rsidRPr="00A5302A">
        <w:rPr>
          <w:b/>
        </w:rPr>
        <w:t xml:space="preserve"> – Vzor Návrhu </w:t>
      </w:r>
      <w:r w:rsidR="00D03B69">
        <w:rPr>
          <w:b/>
        </w:rPr>
        <w:t xml:space="preserve">- </w:t>
      </w:r>
      <w:r w:rsidR="00D03B69" w:rsidRPr="009943FF">
        <w:rPr>
          <w:b/>
        </w:rPr>
        <w:t>Odběratelé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4B794490" w14:textId="41B61488" w:rsidR="00387F84" w:rsidRDefault="006B360A" w:rsidP="00387F84">
      <w:pPr>
        <w:jc w:val="center"/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CB2AC1">
        <w:rPr>
          <w:rFonts w:cs="Arial"/>
          <w:szCs w:val="20"/>
        </w:rPr>
        <w:t xml:space="preserve">dne </w:t>
      </w:r>
      <w:r w:rsidR="00C75146">
        <w:rPr>
          <w:rFonts w:cs="Arial"/>
          <w:szCs w:val="20"/>
        </w:rPr>
        <w:t>20</w:t>
      </w:r>
      <w:r w:rsidR="00387F84">
        <w:rPr>
          <w:rFonts w:cs="Arial"/>
          <w:szCs w:val="20"/>
        </w:rPr>
        <w:t xml:space="preserve">. 2. 2026 na dodávky osobních automobilů v rámci veřejné zakázky s názvem „Centrální nákup </w:t>
      </w:r>
      <w:r w:rsidR="00387F84" w:rsidRPr="005B17C3">
        <w:t xml:space="preserve">osobních vozidel – kategorie 4A nafta automat“ uveřejněné v elektronickém nástroji NEN pod systémovým číslem NEN </w:t>
      </w:r>
    </w:p>
    <w:p w14:paraId="06482275" w14:textId="77777777" w:rsidR="00387F84" w:rsidRDefault="00387F84" w:rsidP="00387F84">
      <w:pPr>
        <w:jc w:val="center"/>
        <w:rPr>
          <w:rFonts w:cs="Arial"/>
          <w:i/>
          <w:szCs w:val="20"/>
        </w:rPr>
      </w:pPr>
      <w:r w:rsidRPr="005B17C3">
        <w:t>N006-</w:t>
      </w:r>
      <w:proofErr w:type="gramStart"/>
      <w:r w:rsidRPr="005B17C3">
        <w:t>25-V00033372</w:t>
      </w:r>
      <w:proofErr w:type="gramEnd"/>
    </w:p>
    <w:p w14:paraId="185E8353" w14:textId="77777777" w:rsidR="00387F84" w:rsidRPr="003668AC" w:rsidRDefault="00387F84" w:rsidP="00387F84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4C6D4D30" w14:textId="7CE0D00E" w:rsidR="006B360A" w:rsidRPr="003668AC" w:rsidRDefault="006B360A" w:rsidP="00387F84">
      <w:pPr>
        <w:jc w:val="center"/>
        <w:rPr>
          <w:rFonts w:cs="Arial"/>
          <w:szCs w:val="20"/>
        </w:rPr>
      </w:pP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3EE5232D" w14:textId="77777777" w:rsidR="00D97BA2" w:rsidRPr="00532B47" w:rsidRDefault="00D97BA2" w:rsidP="00D97BA2">
      <w:pPr>
        <w:keepNext w:val="0"/>
        <w:jc w:val="both"/>
        <w:rPr>
          <w:b/>
        </w:rPr>
      </w:pPr>
      <w:r w:rsidRPr="00532B47">
        <w:rPr>
          <w:b/>
        </w:rPr>
        <w:t>Škoda Auto a.s.</w:t>
      </w:r>
    </w:p>
    <w:p w14:paraId="77834D03" w14:textId="77777777" w:rsidR="00D97BA2" w:rsidRPr="00532B47" w:rsidRDefault="00D97BA2" w:rsidP="00D97BA2">
      <w:pPr>
        <w:keepNext w:val="0"/>
        <w:jc w:val="both"/>
      </w:pPr>
      <w:r w:rsidRPr="00532B47">
        <w:t>se sídlem: tř. Václava Klementa 869, 293 01 Mladá Boleslav</w:t>
      </w:r>
    </w:p>
    <w:p w14:paraId="032E59DD" w14:textId="77777777" w:rsidR="00D97BA2" w:rsidRPr="00532B47" w:rsidRDefault="00D97BA2" w:rsidP="00D97BA2">
      <w:pPr>
        <w:keepNext w:val="0"/>
        <w:jc w:val="both"/>
      </w:pPr>
      <w:r w:rsidRPr="00532B47">
        <w:t xml:space="preserve">zapsaný/á v obchodním rejstříku vedeném u Městského soudu v Praze pod spisovou značkou </w:t>
      </w:r>
      <w:proofErr w:type="spellStart"/>
      <w:r w:rsidRPr="00532B47">
        <w:t>Rg</w:t>
      </w:r>
      <w:proofErr w:type="spellEnd"/>
      <w:r w:rsidRPr="00532B47">
        <w:t>. B 332</w:t>
      </w:r>
    </w:p>
    <w:p w14:paraId="243A2ACF" w14:textId="77777777" w:rsidR="00D97BA2" w:rsidRPr="00532B47" w:rsidRDefault="00D97BA2" w:rsidP="00D97BA2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zastoupena:</w:t>
      </w:r>
      <w:r w:rsidRPr="00532B47">
        <w:rPr>
          <w:rFonts w:ascii="Times New Roman" w:hAnsi="Times New Roman" w:cs="Times New Roman"/>
          <w:color w:val="auto"/>
        </w:rPr>
        <w:tab/>
        <w:t xml:space="preserve"> </w:t>
      </w:r>
    </w:p>
    <w:p w14:paraId="66891187" w14:textId="77777777" w:rsidR="00D97BA2" w:rsidRPr="00532B47" w:rsidRDefault="00D97BA2" w:rsidP="00D97BA2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Ing. Tomáš Duchoň, Vedoucí Prodej ČR, na základě oprávnění k zastupování</w:t>
      </w:r>
    </w:p>
    <w:p w14:paraId="33726014" w14:textId="77777777" w:rsidR="00D97BA2" w:rsidRPr="00532B47" w:rsidRDefault="00D97BA2" w:rsidP="00D97BA2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Ing. Olena </w:t>
      </w:r>
      <w:proofErr w:type="spellStart"/>
      <w:r w:rsidRPr="00532B47">
        <w:rPr>
          <w:rFonts w:ascii="Times New Roman" w:hAnsi="Times New Roman" w:cs="Times New Roman"/>
          <w:color w:val="auto"/>
        </w:rPr>
        <w:t>Hryniak</w:t>
      </w:r>
      <w:proofErr w:type="spellEnd"/>
      <w:r w:rsidRPr="00532B47">
        <w:rPr>
          <w:rFonts w:ascii="Times New Roman" w:hAnsi="Times New Roman" w:cs="Times New Roman"/>
          <w:color w:val="auto"/>
        </w:rPr>
        <w:t>, Vedoucí Produkt, Ceny &amp; Plánování, na základě oprávnění k zastupování</w:t>
      </w:r>
    </w:p>
    <w:p w14:paraId="45DCB8A8" w14:textId="77777777" w:rsidR="00D97BA2" w:rsidRPr="00532B47" w:rsidRDefault="00D97BA2" w:rsidP="00D97BA2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kontaktní osoba: </w:t>
      </w:r>
    </w:p>
    <w:p w14:paraId="3FA4D342" w14:textId="77777777" w:rsidR="00D97BA2" w:rsidRPr="00532B47" w:rsidRDefault="00D97BA2" w:rsidP="00D97BA2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Ing. Michaela Melicharová, </w:t>
      </w:r>
      <w:hyperlink r:id="rId11" w:history="1">
        <w:r w:rsidRPr="00532B47">
          <w:rPr>
            <w:rStyle w:val="Hypertextovodkaz"/>
            <w:rFonts w:ascii="Times New Roman" w:hAnsi="Times New Roman"/>
          </w:rPr>
          <w:t>michaela.melicharova2@skoda-auto.cz</w:t>
        </w:r>
      </w:hyperlink>
      <w:r w:rsidRPr="00532B47">
        <w:rPr>
          <w:rFonts w:ascii="Times New Roman" w:hAnsi="Times New Roman" w:cs="Times New Roman"/>
          <w:color w:val="auto"/>
        </w:rPr>
        <w:t>, +420 605 293 748</w:t>
      </w:r>
    </w:p>
    <w:p w14:paraId="314956BB" w14:textId="77777777" w:rsidR="00D97BA2" w:rsidRPr="00532B47" w:rsidRDefault="00D97BA2" w:rsidP="00D97BA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IČO: 00177041</w:t>
      </w:r>
    </w:p>
    <w:p w14:paraId="65910FE9" w14:textId="77777777" w:rsidR="00D97BA2" w:rsidRPr="00532B47" w:rsidRDefault="00D97BA2" w:rsidP="00D97BA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DIČ: CZ00177041</w:t>
      </w:r>
    </w:p>
    <w:p w14:paraId="091C3E88" w14:textId="77777777" w:rsidR="00D97BA2" w:rsidRPr="00532B47" w:rsidRDefault="00D97BA2" w:rsidP="00D97BA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bankovní spojení: </w:t>
      </w:r>
      <w:proofErr w:type="spellStart"/>
      <w:r w:rsidRPr="00532B47">
        <w:rPr>
          <w:rFonts w:ascii="Times New Roman" w:hAnsi="Times New Roman" w:cs="Times New Roman"/>
          <w:color w:val="auto"/>
        </w:rPr>
        <w:t>UniCredit</w:t>
      </w:r>
      <w:proofErr w:type="spellEnd"/>
      <w:r w:rsidRPr="00532B47">
        <w:rPr>
          <w:rFonts w:ascii="Times New Roman" w:hAnsi="Times New Roman" w:cs="Times New Roman"/>
          <w:color w:val="auto"/>
        </w:rPr>
        <w:t xml:space="preserve"> Bank CZ and SK, a.s., č. účtu: 1000053254/2700</w:t>
      </w:r>
    </w:p>
    <w:p w14:paraId="1B979591" w14:textId="77777777" w:rsidR="00D97BA2" w:rsidRPr="00532B47" w:rsidRDefault="00D97BA2" w:rsidP="00D97BA2">
      <w:pPr>
        <w:pStyle w:val="Styl3-Smluvnstrany"/>
        <w:jc w:val="both"/>
      </w:pPr>
      <w:r w:rsidRPr="00532B47">
        <w:lastRenderedPageBreak/>
        <w:t>ID datové schránky: 67wchuf</w:t>
      </w:r>
    </w:p>
    <w:p w14:paraId="134A940E" w14:textId="3F60991D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E4495E8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 xml:space="preserve">názvem </w:t>
      </w:r>
      <w:r w:rsidR="008F634C" w:rsidRPr="00130C56">
        <w:rPr>
          <w:rFonts w:cs="Arial"/>
          <w:szCs w:val="20"/>
        </w:rPr>
        <w:t>„</w:t>
      </w:r>
      <w:r w:rsidR="008F634C">
        <w:rPr>
          <w:rFonts w:cs="Arial"/>
          <w:szCs w:val="20"/>
        </w:rPr>
        <w:t>Centrální nákup osobních vozidel – kategorie 4A nafta automat</w:t>
      </w:r>
      <w:r w:rsidR="008F634C" w:rsidRPr="00130C56">
        <w:rPr>
          <w:rFonts w:cs="Arial"/>
          <w:i/>
          <w:szCs w:val="20"/>
        </w:rPr>
        <w:t xml:space="preserve">“ </w:t>
      </w:r>
      <w:r w:rsidR="008F634C" w:rsidRPr="00130C56">
        <w:rPr>
          <w:rFonts w:cs="Arial"/>
          <w:szCs w:val="20"/>
        </w:rPr>
        <w:t>uveřejněn</w:t>
      </w:r>
      <w:r w:rsidR="008F634C" w:rsidRPr="006F5E5A">
        <w:rPr>
          <w:szCs w:val="20"/>
        </w:rPr>
        <w:t xml:space="preserve">é ve Věstníku veřejných zakázek dne </w:t>
      </w:r>
      <w:r w:rsidR="008F634C" w:rsidRPr="00A418CC">
        <w:t>20.10.202</w:t>
      </w:r>
      <w:r w:rsidR="001C1035">
        <w:t>5</w:t>
      </w:r>
      <w:r w:rsidR="008F634C" w:rsidRPr="00A418CC">
        <w:t xml:space="preserve"> </w:t>
      </w:r>
      <w:r w:rsidR="008F634C" w:rsidRPr="00A418CC">
        <w:rPr>
          <w:szCs w:val="20"/>
        </w:rPr>
        <w:t>pod evidenčním číslem</w:t>
      </w:r>
      <w:r w:rsidR="008F634C" w:rsidRPr="00A418CC">
        <w:t xml:space="preserve"> Z2025-057971</w:t>
      </w:r>
      <w:r w:rsidR="008F634C" w:rsidRPr="00A418CC">
        <w:rPr>
          <w:szCs w:val="20"/>
        </w:rPr>
        <w:t>.</w:t>
      </w:r>
      <w:r w:rsidR="008F634C" w:rsidRPr="00130C56">
        <w:rPr>
          <w:rFonts w:cs="Arial"/>
          <w:szCs w:val="20"/>
        </w:rPr>
        <w:t xml:space="preserve"> 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3A564A6" w14:textId="58FEB7FC" w:rsidR="00D97BA2" w:rsidRPr="00D97BA2" w:rsidRDefault="006B360A" w:rsidP="00D97BA2">
      <w:pPr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D97BA2">
        <w:rPr>
          <w:rFonts w:cs="Arial"/>
          <w:szCs w:val="20"/>
        </w:rPr>
        <w:t xml:space="preserve">              ……….</w:t>
      </w:r>
      <w:r w:rsidR="00D97BA2" w:rsidRPr="00D97BA2">
        <w:rPr>
          <w:rFonts w:cs="Arial"/>
          <w:szCs w:val="20"/>
        </w:rPr>
        <w:t>........................................</w:t>
      </w:r>
      <w:r w:rsidR="00D97BA2">
        <w:rPr>
          <w:rFonts w:cs="Arial"/>
          <w:szCs w:val="20"/>
        </w:rPr>
        <w:t>...</w:t>
      </w:r>
      <w:r w:rsidR="00D97BA2" w:rsidRPr="00D97BA2">
        <w:rPr>
          <w:rFonts w:cs="Arial"/>
          <w:szCs w:val="20"/>
        </w:rPr>
        <w:t xml:space="preserve"> </w:t>
      </w:r>
    </w:p>
    <w:p w14:paraId="5B13224C" w14:textId="77777777" w:rsidR="00D97BA2" w:rsidRPr="00D97BA2" w:rsidRDefault="00D97BA2" w:rsidP="00D97BA2">
      <w:pPr>
        <w:rPr>
          <w:rFonts w:cs="Arial"/>
        </w:rPr>
      </w:pPr>
      <w:r w:rsidRPr="00D97BA2">
        <w:rPr>
          <w:rFonts w:cs="Arial"/>
          <w:szCs w:val="20"/>
        </w:rPr>
        <w:t xml:space="preserve">                Odběratel                                                                   </w:t>
      </w:r>
      <w:r w:rsidRPr="00D97BA2">
        <w:rPr>
          <w:rFonts w:cs="Arial"/>
        </w:rPr>
        <w:t>Ing. Tomáš Duchoň</w:t>
      </w:r>
    </w:p>
    <w:p w14:paraId="0817B054" w14:textId="77777777" w:rsidR="00D97BA2" w:rsidRPr="00D97BA2" w:rsidRDefault="00D97BA2" w:rsidP="00D97BA2">
      <w:pPr>
        <w:ind w:left="5664"/>
        <w:rPr>
          <w:rFonts w:cs="Arial"/>
        </w:rPr>
      </w:pPr>
      <w:r w:rsidRPr="00D97BA2">
        <w:rPr>
          <w:rFonts w:cs="Arial"/>
        </w:rPr>
        <w:t xml:space="preserve">     vedoucí Prodej ČR</w:t>
      </w:r>
    </w:p>
    <w:p w14:paraId="0FD43D84" w14:textId="77777777" w:rsidR="00D97BA2" w:rsidRPr="00D97BA2" w:rsidRDefault="00D97BA2" w:rsidP="00D97BA2">
      <w:pPr>
        <w:spacing w:before="120" w:after="120"/>
        <w:rPr>
          <w:rFonts w:cs="Arial"/>
          <w:szCs w:val="20"/>
        </w:rPr>
      </w:pPr>
    </w:p>
    <w:p w14:paraId="5C48B0DE" w14:textId="77777777" w:rsidR="00D97BA2" w:rsidRPr="00D97BA2" w:rsidRDefault="00D97BA2" w:rsidP="00D97BA2">
      <w:pPr>
        <w:autoSpaceDE w:val="0"/>
        <w:ind w:left="-1"/>
        <w:jc w:val="both"/>
      </w:pPr>
    </w:p>
    <w:p w14:paraId="6BB60C2A" w14:textId="77777777" w:rsidR="00D97BA2" w:rsidRPr="00D97BA2" w:rsidRDefault="00D97BA2" w:rsidP="00D97BA2">
      <w:pPr>
        <w:autoSpaceDE w:val="0"/>
        <w:ind w:left="-1"/>
        <w:jc w:val="both"/>
        <w:rPr>
          <w:b/>
        </w:rPr>
      </w:pPr>
    </w:p>
    <w:p w14:paraId="41FD8717" w14:textId="77777777" w:rsidR="00D97BA2" w:rsidRPr="00D97BA2" w:rsidRDefault="00D97BA2" w:rsidP="00D97BA2">
      <w:pPr>
        <w:spacing w:before="120" w:after="120"/>
        <w:rPr>
          <w:rFonts w:cs="Arial"/>
          <w:szCs w:val="20"/>
        </w:rPr>
      </w:pP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  <w:t>.................................................................</w:t>
      </w:r>
    </w:p>
    <w:p w14:paraId="3634637C" w14:textId="77777777" w:rsidR="00D97BA2" w:rsidRPr="00D97BA2" w:rsidRDefault="00D97BA2" w:rsidP="00D97BA2">
      <w:pPr>
        <w:keepNext w:val="0"/>
        <w:ind w:left="708"/>
        <w:jc w:val="both"/>
        <w:rPr>
          <w:rFonts w:cs="Arial"/>
        </w:rPr>
      </w:pP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</w:r>
      <w:r w:rsidRPr="00D97BA2">
        <w:rPr>
          <w:rFonts w:cs="Arial"/>
          <w:szCs w:val="20"/>
        </w:rPr>
        <w:tab/>
        <w:t xml:space="preserve">       </w:t>
      </w:r>
      <w:r w:rsidRPr="00D97BA2">
        <w:rPr>
          <w:rFonts w:cs="Arial"/>
        </w:rPr>
        <w:t xml:space="preserve">Ing. Olena </w:t>
      </w:r>
      <w:proofErr w:type="spellStart"/>
      <w:r w:rsidRPr="00D97BA2">
        <w:rPr>
          <w:rFonts w:cs="Arial"/>
        </w:rPr>
        <w:t>Hryniak</w:t>
      </w:r>
      <w:proofErr w:type="spellEnd"/>
    </w:p>
    <w:p w14:paraId="12D955A1" w14:textId="77777777" w:rsidR="00D97BA2" w:rsidRPr="00187FD4" w:rsidRDefault="00D97BA2" w:rsidP="00D97BA2">
      <w:pPr>
        <w:keepNext w:val="0"/>
        <w:ind w:left="4248" w:firstLine="708"/>
        <w:jc w:val="both"/>
        <w:rPr>
          <w:rFonts w:cs="Arial"/>
        </w:rPr>
      </w:pPr>
      <w:r w:rsidRPr="00D97BA2">
        <w:rPr>
          <w:rFonts w:cs="Arial"/>
        </w:rPr>
        <w:t xml:space="preserve">        vedoucí Produkt, Ceny &amp; Plánování</w:t>
      </w:r>
    </w:p>
    <w:p w14:paraId="2E6AE7A3" w14:textId="36B6C334" w:rsidR="004E1996" w:rsidRPr="00EB2F95" w:rsidRDefault="004E1996" w:rsidP="00D97BA2">
      <w:pPr>
        <w:spacing w:before="120" w:after="120"/>
      </w:pPr>
    </w:p>
    <w:p w14:paraId="0F2F60DF" w14:textId="564512CF" w:rsidR="008E2367" w:rsidRPr="0051538F" w:rsidRDefault="008E2367" w:rsidP="004E1996">
      <w:pPr>
        <w:spacing w:before="120" w:after="120"/>
        <w:rPr>
          <w:rFonts w:cs="Arial"/>
          <w:szCs w:val="20"/>
        </w:rPr>
      </w:pPr>
    </w:p>
    <w:p w14:paraId="45853306" w14:textId="27A40D53" w:rsidR="008E2367" w:rsidRPr="0051538F" w:rsidRDefault="008E2367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922D" w14:textId="77777777" w:rsidR="00320823" w:rsidRDefault="00320823">
      <w:r>
        <w:separator/>
      </w:r>
    </w:p>
  </w:endnote>
  <w:endnote w:type="continuationSeparator" w:id="0">
    <w:p w14:paraId="5B065A94" w14:textId="77777777" w:rsidR="00320823" w:rsidRDefault="0032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0CCFFF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836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011836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3DA82F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D7207" w14:textId="77777777" w:rsidR="00320823" w:rsidRDefault="00320823">
      <w:r>
        <w:separator/>
      </w:r>
    </w:p>
  </w:footnote>
  <w:footnote w:type="continuationSeparator" w:id="0">
    <w:p w14:paraId="0A26AE4D" w14:textId="77777777" w:rsidR="00320823" w:rsidRDefault="00320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AED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AE6"/>
    <w:rsid w:val="001B7B88"/>
    <w:rsid w:val="001B7FF7"/>
    <w:rsid w:val="001C1035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83B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1C3C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0823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87F8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39DE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2D2E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199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5DA1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1E90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4C7E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3CF4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022B"/>
    <w:rsid w:val="008B15EB"/>
    <w:rsid w:val="008B1618"/>
    <w:rsid w:val="008B174C"/>
    <w:rsid w:val="008B327E"/>
    <w:rsid w:val="008B51EA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367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34C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100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03BA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6BF8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0E1A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069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146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2AC1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628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BA2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AD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1F51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3551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chaela.melicharova2@skoda-auto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6adbd-d219-4365-bcc0-46022154922d" xsi:nil="true"/>
    <lcf76f155ced4ddcb4097134ff3c332f xmlns="6b6348b8-a76a-4282-8051-8873fe2ccc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22E20C7CC804086E1D89529910A31" ma:contentTypeVersion="13" ma:contentTypeDescription="Vytvoří nový dokument" ma:contentTypeScope="" ma:versionID="b3babf768b2649490ddd47c63590c79c">
  <xsd:schema xmlns:xsd="http://www.w3.org/2001/XMLSchema" xmlns:xs="http://www.w3.org/2001/XMLSchema" xmlns:p="http://schemas.microsoft.com/office/2006/metadata/properties" xmlns:ns2="6b6348b8-a76a-4282-8051-8873fe2cccc8" xmlns:ns3="cea6adbd-d219-4365-bcc0-46022154922d" targetNamespace="http://schemas.microsoft.com/office/2006/metadata/properties" ma:root="true" ma:fieldsID="35902896fa6115496ecea7bece66a795" ns2:_="" ns3:_="">
    <xsd:import namespace="6b6348b8-a76a-4282-8051-8873fe2cccc8"/>
    <xsd:import namespace="cea6adbd-d219-4365-bcc0-460221549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348b8-a76a-4282-8051-8873fe2cc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19433cb9-1130-46b3-8242-ab9d0c6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adbd-d219-4365-bcc0-460221549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871ff7-49cd-40cf-a626-418dea14369d}" ma:internalName="TaxCatchAll" ma:showField="CatchAllData" ma:web="cea6adbd-d219-4365-bcc0-460221549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B472A-1C3D-4E54-939F-483D9AB0FC35}">
  <ds:schemaRefs>
    <ds:schemaRef ds:uri="http://schemas.microsoft.com/office/2006/metadata/properties"/>
    <ds:schemaRef ds:uri="http://schemas.microsoft.com/office/infopath/2007/PartnerControls"/>
    <ds:schemaRef ds:uri="cea6adbd-d219-4365-bcc0-46022154922d"/>
    <ds:schemaRef ds:uri="6b6348b8-a76a-4282-8051-8873fe2cccc8"/>
  </ds:schemaRefs>
</ds:datastoreItem>
</file>

<file path=customXml/itemProps2.xml><?xml version="1.0" encoding="utf-8"?>
<ds:datastoreItem xmlns:ds="http://schemas.openxmlformats.org/officeDocument/2006/customXml" ds:itemID="{FF266A83-BC92-4516-AF0A-365331D3A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0F508-3DB5-4D09-9CDB-022CC10F0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348b8-a76a-4282-8051-8873fe2cccc8"/>
    <ds:schemaRef ds:uri="cea6adbd-d219-4365-bcc0-460221549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C52F1-D908-4504-B103-B009859D69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5da706b-7baf-417f-824a-8d6d03ee3e01}" enabled="1" method="Privileged" siteId="{7bed5601-97bf-4483-9b1a-0307a2fd81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1070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12</cp:revision>
  <cp:lastPrinted>2021-03-23T09:43:00Z</cp:lastPrinted>
  <dcterms:created xsi:type="dcterms:W3CDTF">2026-02-11T14:45:00Z</dcterms:created>
  <dcterms:modified xsi:type="dcterms:W3CDTF">2026-05-28T08:31:00Z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0x01010090522E20C7CC804086E1D89529910A31</vt:lpwstr>
  </property>
  <property fmtid="{D5CDD505-2E9C-101B-9397-08002B2CF9AE}" pid="3" name="MediaServiceImageTags">
    <vt:lpwstr/>
  </property>
</Properties>
</file>